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AFCAF1" w14:textId="77777777" w:rsidR="002741FD" w:rsidRPr="00535686" w:rsidRDefault="002741FD" w:rsidP="002741FD">
      <w:pPr>
        <w:jc w:val="right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 xml:space="preserve">Załącznik nr </w:t>
      </w:r>
      <w:r w:rsidR="00C05BAE">
        <w:rPr>
          <w:rFonts w:ascii="Calibri Light" w:hAnsi="Calibri Light" w:cs="Calibri Light"/>
          <w:b/>
          <w:sz w:val="22"/>
          <w:szCs w:val="22"/>
        </w:rPr>
        <w:t xml:space="preserve">7 </w:t>
      </w:r>
      <w:r w:rsidRPr="00535686">
        <w:rPr>
          <w:rFonts w:ascii="Calibri Light" w:hAnsi="Calibri Light" w:cs="Calibri Light"/>
          <w:b/>
          <w:sz w:val="22"/>
          <w:szCs w:val="22"/>
        </w:rPr>
        <w:t>do SWZ</w:t>
      </w:r>
    </w:p>
    <w:p w14:paraId="7D094502" w14:textId="77777777" w:rsidR="004A781B" w:rsidRPr="00535686" w:rsidRDefault="004A781B" w:rsidP="001465CB">
      <w:pPr>
        <w:rPr>
          <w:rFonts w:ascii="Calibri Light" w:hAnsi="Calibri Light" w:cs="Calibri Light"/>
          <w:sz w:val="22"/>
          <w:szCs w:val="22"/>
        </w:rPr>
      </w:pPr>
    </w:p>
    <w:p w14:paraId="67A9462D" w14:textId="77777777" w:rsidR="00FC163D" w:rsidRPr="00535686" w:rsidRDefault="00FC163D" w:rsidP="00FC163D">
      <w:pPr>
        <w:jc w:val="center"/>
        <w:rPr>
          <w:rFonts w:ascii="Calibri Light" w:hAnsi="Calibri Light" w:cs="Calibri Light"/>
          <w:b/>
          <w:color w:val="000000"/>
          <w:sz w:val="22"/>
          <w:szCs w:val="22"/>
        </w:rPr>
      </w:pPr>
    </w:p>
    <w:p w14:paraId="63F60E47" w14:textId="77777777" w:rsidR="00BD0919" w:rsidRDefault="003E36B1" w:rsidP="00C05BAE">
      <w:pPr>
        <w:spacing w:line="276" w:lineRule="auto"/>
        <w:ind w:right="-108"/>
        <w:jc w:val="center"/>
        <w:rPr>
          <w:rFonts w:ascii="Calibri Light" w:hAnsi="Calibri Light" w:cs="Arial"/>
          <w:sz w:val="22"/>
          <w:szCs w:val="22"/>
        </w:rPr>
      </w:pPr>
      <w:r w:rsidRPr="00EB5083">
        <w:rPr>
          <w:rFonts w:ascii="Calibri Light" w:hAnsi="Calibri Light" w:cs="Arial"/>
          <w:sz w:val="22"/>
          <w:szCs w:val="22"/>
        </w:rPr>
        <w:t>Na potrzeby postępowania o udzielenie zamówienia publicznego</w:t>
      </w:r>
      <w:r>
        <w:rPr>
          <w:rFonts w:ascii="Calibri Light" w:hAnsi="Calibri Light" w:cs="Arial"/>
          <w:sz w:val="22"/>
          <w:szCs w:val="22"/>
        </w:rPr>
        <w:t xml:space="preserve"> pn.</w:t>
      </w:r>
      <w:r w:rsidRPr="00EB5083">
        <w:rPr>
          <w:rFonts w:ascii="Calibri Light" w:hAnsi="Calibri Light" w:cs="Arial"/>
          <w:sz w:val="22"/>
          <w:szCs w:val="22"/>
        </w:rPr>
        <w:t xml:space="preserve"> </w:t>
      </w:r>
    </w:p>
    <w:p w14:paraId="718EA324" w14:textId="4169C97A" w:rsidR="00E85258" w:rsidRPr="00C05BAE" w:rsidRDefault="00342381" w:rsidP="00F201F0">
      <w:pPr>
        <w:spacing w:line="276" w:lineRule="auto"/>
        <w:ind w:right="-108"/>
        <w:jc w:val="center"/>
        <w:rPr>
          <w:rFonts w:ascii="Calibri Light" w:hAnsi="Calibri Light" w:cs="Tahoma"/>
          <w:b/>
          <w:sz w:val="22"/>
          <w:szCs w:val="22"/>
        </w:rPr>
      </w:pPr>
      <w:r w:rsidRPr="00342381">
        <w:rPr>
          <w:rFonts w:ascii="Calibri Light" w:hAnsi="Calibri Light" w:cs="Tahoma"/>
          <w:b/>
          <w:sz w:val="22"/>
          <w:szCs w:val="22"/>
        </w:rPr>
        <w:t>„</w:t>
      </w:r>
      <w:r w:rsidR="00F644F6" w:rsidRPr="00F644F6">
        <w:rPr>
          <w:rFonts w:ascii="Calibri Light" w:hAnsi="Calibri Light" w:cs="Tahoma"/>
          <w:b/>
          <w:sz w:val="22"/>
          <w:szCs w:val="22"/>
        </w:rPr>
        <w:t xml:space="preserve">Dostawa </w:t>
      </w:r>
      <w:r w:rsidR="00F201F0">
        <w:rPr>
          <w:rFonts w:ascii="Calibri Light" w:hAnsi="Calibri Light" w:cs="Tahoma"/>
          <w:b/>
          <w:sz w:val="22"/>
          <w:szCs w:val="22"/>
        </w:rPr>
        <w:t>serwerów</w:t>
      </w:r>
      <w:r w:rsidRPr="00342381">
        <w:rPr>
          <w:rFonts w:ascii="Calibri Light" w:hAnsi="Calibri Light" w:cs="Tahoma"/>
          <w:b/>
          <w:sz w:val="22"/>
          <w:szCs w:val="22"/>
        </w:rPr>
        <w:t>”</w:t>
      </w:r>
      <w:r w:rsidR="003E36B1" w:rsidRPr="00337216">
        <w:rPr>
          <w:rFonts w:ascii="Calibri Light" w:hAnsi="Calibri Light" w:cs="Tahoma"/>
          <w:b/>
          <w:sz w:val="22"/>
          <w:szCs w:val="22"/>
        </w:rPr>
        <w:t>,</w:t>
      </w:r>
    </w:p>
    <w:p w14:paraId="081584C2" w14:textId="77777777" w:rsidR="00E77898" w:rsidRPr="00535686" w:rsidRDefault="00420ECC" w:rsidP="00E77898">
      <w:pPr>
        <w:spacing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535686">
        <w:rPr>
          <w:rFonts w:ascii="Calibri Light" w:hAnsi="Calibri Light" w:cs="Calibri Light"/>
          <w:sz w:val="22"/>
          <w:szCs w:val="22"/>
        </w:rPr>
        <w:t xml:space="preserve">składam </w:t>
      </w:r>
      <w:r w:rsidR="009B42F2" w:rsidRPr="00535686">
        <w:rPr>
          <w:rFonts w:ascii="Calibri Light" w:hAnsi="Calibri Light" w:cs="Calibri Light"/>
          <w:color w:val="000000"/>
          <w:sz w:val="22"/>
          <w:szCs w:val="22"/>
        </w:rPr>
        <w:t>oświadczenie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</w:t>
      </w:r>
      <w:r w:rsidR="00E77898" w:rsidRPr="00535686">
        <w:rPr>
          <w:rFonts w:ascii="Calibri Light" w:hAnsi="Calibri Light" w:cs="Calibri Light"/>
          <w:sz w:val="22"/>
          <w:szCs w:val="22"/>
        </w:rPr>
        <w:t xml:space="preserve">z 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art. </w:t>
      </w:r>
      <w:r w:rsidR="00E77898" w:rsidRPr="00535686">
        <w:rPr>
          <w:rFonts w:ascii="Calibri Light" w:hAnsi="Calibri Light" w:cs="Calibri Light"/>
          <w:sz w:val="22"/>
          <w:szCs w:val="22"/>
        </w:rPr>
        <w:t>117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ust. </w:t>
      </w:r>
      <w:r w:rsidR="00E77898" w:rsidRPr="00535686">
        <w:rPr>
          <w:rFonts w:ascii="Calibri Light" w:hAnsi="Calibri Light" w:cs="Calibri Light"/>
          <w:sz w:val="22"/>
          <w:szCs w:val="22"/>
        </w:rPr>
        <w:t>4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</w:t>
      </w:r>
      <w:r w:rsidR="00FC339F" w:rsidRPr="00535686">
        <w:rPr>
          <w:rFonts w:ascii="Calibri Light" w:hAnsi="Calibri Light" w:cs="Calibri Light"/>
          <w:sz w:val="22"/>
          <w:szCs w:val="22"/>
        </w:rPr>
        <w:t xml:space="preserve">tawy </w:t>
      </w:r>
      <w:r w:rsidR="00E77898" w:rsidRPr="00535686">
        <w:rPr>
          <w:rFonts w:ascii="Calibri Light" w:hAnsi="Calibri Light" w:cs="Calibri Light"/>
          <w:sz w:val="22"/>
          <w:szCs w:val="22"/>
        </w:rPr>
        <w:t>przez nw. wymienionych wykonawców wspólnie ubiegających się o udziel</w:t>
      </w:r>
      <w:r w:rsidR="00665065">
        <w:rPr>
          <w:rFonts w:ascii="Calibri Light" w:hAnsi="Calibri Light" w:cs="Calibri Light"/>
          <w:sz w:val="22"/>
          <w:szCs w:val="22"/>
        </w:rPr>
        <w:t>e</w:t>
      </w:r>
      <w:r w:rsidR="00E77898" w:rsidRPr="00535686">
        <w:rPr>
          <w:rFonts w:ascii="Calibri Light" w:hAnsi="Calibri Light" w:cs="Calibri Light"/>
          <w:sz w:val="22"/>
          <w:szCs w:val="22"/>
        </w:rPr>
        <w:t>nie zamówienia:</w:t>
      </w:r>
    </w:p>
    <w:p w14:paraId="3C92B083" w14:textId="77777777"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2627"/>
        <w:gridCol w:w="2266"/>
        <w:gridCol w:w="2057"/>
      </w:tblGrid>
      <w:tr w:rsidR="00E77898" w:rsidRPr="00535686" w14:paraId="674A1D6C" w14:textId="77777777" w:rsidTr="00A26A3F">
        <w:tc>
          <w:tcPr>
            <w:tcW w:w="1074" w:type="pct"/>
            <w:shd w:val="clear" w:color="auto" w:fill="D9D9D9"/>
            <w:vAlign w:val="center"/>
          </w:tcPr>
          <w:p w14:paraId="628A679B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72B5933A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3ADE03D1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72454A8E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KRS/NIP</w:t>
            </w:r>
          </w:p>
        </w:tc>
      </w:tr>
      <w:tr w:rsidR="00E77898" w:rsidRPr="00535686" w14:paraId="08598C31" w14:textId="77777777" w:rsidTr="00A26A3F">
        <w:tc>
          <w:tcPr>
            <w:tcW w:w="1074" w:type="pct"/>
            <w:vAlign w:val="center"/>
          </w:tcPr>
          <w:p w14:paraId="2157B18C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3C42FE42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7120FEDE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19DE8323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478ED184" w14:textId="77777777" w:rsidTr="00A26A3F">
        <w:tc>
          <w:tcPr>
            <w:tcW w:w="1074" w:type="pct"/>
            <w:vAlign w:val="center"/>
          </w:tcPr>
          <w:p w14:paraId="6E63E94C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09F9FCFA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566AB9BE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57648D55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14:paraId="4D089469" w14:textId="77777777" w:rsidR="003E36B1" w:rsidRPr="00535686" w:rsidRDefault="003E36B1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14:paraId="5D3269B8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dotyczący uprawnień do prowadzenia określonej działalności gospodarczej lub zawodowej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2767"/>
        <w:gridCol w:w="2765"/>
      </w:tblGrid>
      <w:tr w:rsidR="00E77898" w:rsidRPr="00535686" w14:paraId="4617B4CB" w14:textId="77777777" w:rsidTr="00C05BAE">
        <w:tc>
          <w:tcPr>
            <w:tcW w:w="1875" w:type="pct"/>
            <w:shd w:val="clear" w:color="auto" w:fill="D9D9D9"/>
            <w:vAlign w:val="center"/>
          </w:tcPr>
          <w:p w14:paraId="720E8F0F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1563" w:type="pct"/>
            <w:shd w:val="clear" w:color="auto" w:fill="D9D9D9"/>
            <w:vAlign w:val="center"/>
          </w:tcPr>
          <w:p w14:paraId="33931CC6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Wymagane uprawnienia</w:t>
            </w:r>
          </w:p>
        </w:tc>
        <w:tc>
          <w:tcPr>
            <w:tcW w:w="1562" w:type="pct"/>
            <w:shd w:val="clear" w:color="auto" w:fill="D9D9D9"/>
            <w:vAlign w:val="center"/>
          </w:tcPr>
          <w:p w14:paraId="2DC3A82E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535686" w14:paraId="17D8C05D" w14:textId="77777777" w:rsidTr="00C05BAE">
        <w:tc>
          <w:tcPr>
            <w:tcW w:w="1875" w:type="pct"/>
          </w:tcPr>
          <w:p w14:paraId="167F9F8C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3" w:type="pct"/>
          </w:tcPr>
          <w:p w14:paraId="3918827F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2" w:type="pct"/>
          </w:tcPr>
          <w:p w14:paraId="7C53044C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25283D2A" w14:textId="77777777" w:rsidTr="00C05BAE">
        <w:tc>
          <w:tcPr>
            <w:tcW w:w="1875" w:type="pct"/>
          </w:tcPr>
          <w:p w14:paraId="715860DC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3" w:type="pct"/>
          </w:tcPr>
          <w:p w14:paraId="6688D726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2" w:type="pct"/>
          </w:tcPr>
          <w:p w14:paraId="2AB2B721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13BF3560" w14:textId="77777777" w:rsidR="003E36B1" w:rsidRPr="00535686" w:rsidRDefault="003E36B1" w:rsidP="00C05BAE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296F516F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Oświadczam(amy), że warunek  dotyczący wykształcenia określony w pkt. ….. SWZ* spełnia(ją) </w:t>
      </w:r>
      <w:r w:rsidR="00E85258" w:rsidRPr="00535686">
        <w:rPr>
          <w:rFonts w:ascii="Calibri Light" w:eastAsia="Arial Unicode MS" w:hAnsi="Calibri Light" w:cs="Calibri Light"/>
          <w:noProof/>
          <w:color w:val="000000"/>
          <w:szCs w:val="22"/>
        </w:rPr>
        <w:br/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698"/>
      </w:tblGrid>
      <w:tr w:rsidR="00E77898" w:rsidRPr="00535686" w14:paraId="54398057" w14:textId="77777777" w:rsidTr="00C05BAE">
        <w:tc>
          <w:tcPr>
            <w:tcW w:w="2346" w:type="pct"/>
            <w:shd w:val="clear" w:color="auto" w:fill="D9D9D9"/>
            <w:vAlign w:val="center"/>
          </w:tcPr>
          <w:p w14:paraId="2E93D396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7828E72C" w14:textId="062D83C9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3B4CCDB9" w14:textId="77777777" w:rsidTr="00C05BAE">
        <w:tc>
          <w:tcPr>
            <w:tcW w:w="2346" w:type="pct"/>
          </w:tcPr>
          <w:p w14:paraId="3CFD5F19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5F362596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0B4994F9" w14:textId="77777777" w:rsidTr="00C05BAE">
        <w:tc>
          <w:tcPr>
            <w:tcW w:w="2346" w:type="pct"/>
          </w:tcPr>
          <w:p w14:paraId="0C7D1112" w14:textId="77777777" w:rsidR="00E77898" w:rsidRPr="00535686" w:rsidRDefault="00E77898" w:rsidP="00DB1CB7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3504915E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20E4D56C" w14:textId="77777777" w:rsidR="003E36B1" w:rsidRPr="00535686" w:rsidRDefault="003E36B1" w:rsidP="00C05BAE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05DC5639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kwalifikacji zawodowych określony w pkt. ….. SWZ* spełnia(ją) w naszym imieniu nw. wykonawca(y):</w:t>
      </w:r>
    </w:p>
    <w:tbl>
      <w:tblPr>
        <w:tblW w:w="48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698"/>
      </w:tblGrid>
      <w:tr w:rsidR="00E77898" w:rsidRPr="00535686" w14:paraId="0E04203E" w14:textId="77777777" w:rsidTr="00C05BAE">
        <w:tc>
          <w:tcPr>
            <w:tcW w:w="2304" w:type="pct"/>
            <w:shd w:val="clear" w:color="auto" w:fill="D9D9D9"/>
            <w:vAlign w:val="center"/>
          </w:tcPr>
          <w:p w14:paraId="70E46ED8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96" w:type="pct"/>
            <w:shd w:val="clear" w:color="auto" w:fill="D9D9D9"/>
            <w:vAlign w:val="center"/>
          </w:tcPr>
          <w:p w14:paraId="067D3FC5" w14:textId="1B256C6C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2BECEB2C" w14:textId="77777777" w:rsidTr="00C05BAE">
        <w:tc>
          <w:tcPr>
            <w:tcW w:w="2304" w:type="pct"/>
          </w:tcPr>
          <w:p w14:paraId="4F559C6D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225EDA64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2343BDF9" w14:textId="77777777" w:rsidTr="00C05BAE">
        <w:tc>
          <w:tcPr>
            <w:tcW w:w="2304" w:type="pct"/>
          </w:tcPr>
          <w:p w14:paraId="3B06BD58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0C9AA1F4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78DBB300" w14:textId="77777777" w:rsidR="003E36B1" w:rsidRPr="00535686" w:rsidRDefault="003E36B1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F6EF406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doświadczenia wykonawcy określony w pkt. ….. SWZ* spełnia(ją) w naszym imieniu nw. wykonawca(y):</w:t>
      </w:r>
    </w:p>
    <w:tbl>
      <w:tblPr>
        <w:tblW w:w="48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698"/>
      </w:tblGrid>
      <w:tr w:rsidR="00F97EFE" w:rsidRPr="00535686" w14:paraId="32CB35C0" w14:textId="77777777" w:rsidTr="00C05BAE">
        <w:tc>
          <w:tcPr>
            <w:tcW w:w="2304" w:type="pct"/>
            <w:shd w:val="clear" w:color="auto" w:fill="D9D9D9"/>
            <w:vAlign w:val="center"/>
          </w:tcPr>
          <w:p w14:paraId="7E9448BE" w14:textId="77777777"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96" w:type="pct"/>
            <w:shd w:val="clear" w:color="auto" w:fill="D9D9D9"/>
            <w:vAlign w:val="center"/>
          </w:tcPr>
          <w:p w14:paraId="19B79491" w14:textId="05BD19C5"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F97EFE" w:rsidRPr="00535686" w14:paraId="5BC7B818" w14:textId="77777777" w:rsidTr="00C05BAE">
        <w:tc>
          <w:tcPr>
            <w:tcW w:w="2304" w:type="pct"/>
          </w:tcPr>
          <w:p w14:paraId="38D9CDA2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16B29340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F97EFE" w:rsidRPr="00535686" w14:paraId="7091A577" w14:textId="77777777" w:rsidTr="00C05BAE">
        <w:tc>
          <w:tcPr>
            <w:tcW w:w="2304" w:type="pct"/>
          </w:tcPr>
          <w:p w14:paraId="17EE5341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96" w:type="pct"/>
          </w:tcPr>
          <w:p w14:paraId="2CFC929F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1E85BFEB" w14:textId="77777777" w:rsidR="00F97EFE" w:rsidRPr="00535686" w:rsidRDefault="00F97EFE" w:rsidP="00F97EFE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0C204D40" w14:textId="77777777" w:rsidR="00541CC9" w:rsidRPr="00535686" w:rsidRDefault="00541CC9" w:rsidP="00F97EFE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Oświadczam, że wszystkie informacje podane w powyższ</w:t>
      </w:r>
      <w:r w:rsidR="00456297"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ych oświadczeniach są aktualne </w:t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i zgodne z prawdą oraz zostały przedstawione z pełną świadomością konsekwencji wprowadzenia zamawiającego w błąd przy przedstawianiu informacji.</w:t>
      </w:r>
    </w:p>
    <w:p w14:paraId="4E40508A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45E9221" w14:textId="77777777" w:rsidR="00635553" w:rsidRPr="00C05BAE" w:rsidRDefault="00F97EFE" w:rsidP="00C05BA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>* Wskazać jednostkę redakcyjną SWZ</w:t>
      </w:r>
      <w:r w:rsidR="00665065">
        <w:rPr>
          <w:rFonts w:ascii="Calibri Light" w:hAnsi="Calibri Light" w:cs="Calibri Light"/>
          <w:b/>
          <w:sz w:val="22"/>
          <w:szCs w:val="22"/>
        </w:rPr>
        <w:t>,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w któr</w:t>
      </w:r>
      <w:r w:rsidR="00665065">
        <w:rPr>
          <w:rFonts w:ascii="Calibri Light" w:hAnsi="Calibri Light" w:cs="Calibri Light"/>
          <w:b/>
          <w:sz w:val="22"/>
          <w:szCs w:val="22"/>
        </w:rPr>
        <w:t>ej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określono (sprecyzowano) dany warunek udziału w postępowaniu.</w:t>
      </w:r>
      <w:r w:rsidRPr="00535686">
        <w:rPr>
          <w:rFonts w:ascii="Calibri Light" w:hAnsi="Calibri Light" w:cs="Calibri Light"/>
          <w:b/>
          <w:sz w:val="22"/>
          <w:szCs w:val="22"/>
        </w:rPr>
        <w:tab/>
      </w:r>
    </w:p>
    <w:sectPr w:rsidR="00635553" w:rsidRPr="00C05BAE" w:rsidSect="00C05BAE">
      <w:headerReference w:type="default" r:id="rId8"/>
      <w:pgSz w:w="11906" w:h="16838"/>
      <w:pgMar w:top="993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E98E2" w14:textId="77777777" w:rsidR="00A93F03" w:rsidRDefault="00A93F03" w:rsidP="00047F36">
      <w:r>
        <w:separator/>
      </w:r>
    </w:p>
  </w:endnote>
  <w:endnote w:type="continuationSeparator" w:id="0">
    <w:p w14:paraId="7FEBCFE0" w14:textId="77777777" w:rsidR="00A93F03" w:rsidRDefault="00A93F03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43203" w14:textId="77777777" w:rsidR="00A93F03" w:rsidRDefault="00A93F03" w:rsidP="00047F36">
      <w:r>
        <w:separator/>
      </w:r>
    </w:p>
  </w:footnote>
  <w:footnote w:type="continuationSeparator" w:id="0">
    <w:p w14:paraId="3BE83094" w14:textId="77777777" w:rsidR="00A93F03" w:rsidRDefault="00A93F03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BF16" w14:textId="6FE05FB1" w:rsidR="00F644F6" w:rsidRDefault="00D846B6" w:rsidP="003E36B1">
    <w:pPr>
      <w:pStyle w:val="Nagwek"/>
      <w:rPr>
        <w:rFonts w:ascii="Calibri Light" w:hAnsi="Calibri Light" w:cs="Calibri Light"/>
        <w:sz w:val="20"/>
      </w:rPr>
    </w:pPr>
    <w:r>
      <w:rPr>
        <w:noProof/>
      </w:rPr>
      <w:drawing>
        <wp:inline distT="0" distB="0" distL="0" distR="0" wp14:anchorId="4A0EE781" wp14:editId="556DF444">
          <wp:extent cx="5759450" cy="575945"/>
          <wp:effectExtent l="0" t="0" r="0" b="0"/>
          <wp:docPr id="9282168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E3DC7C" w14:textId="09341190" w:rsidR="003E36B1" w:rsidRPr="00D54699" w:rsidRDefault="003E36B1" w:rsidP="003E36B1">
    <w:pPr>
      <w:pStyle w:val="Nagwek"/>
      <w:rPr>
        <w:rFonts w:ascii="Arial" w:hAnsi="Arial" w:cs="Arial"/>
        <w:color w:val="808080"/>
        <w:sz w:val="20"/>
      </w:rPr>
    </w:pPr>
    <w:r w:rsidRPr="00A43A63">
      <w:rPr>
        <w:rFonts w:ascii="Calibri Light" w:hAnsi="Calibri Light" w:cs="Calibri Light"/>
        <w:sz w:val="20"/>
      </w:rPr>
      <w:t>znak sprawy:</w:t>
    </w:r>
    <w:r>
      <w:rPr>
        <w:rFonts w:ascii="Calibri Light" w:hAnsi="Calibri Light" w:cs="Calibri Light"/>
        <w:sz w:val="20"/>
      </w:rPr>
      <w:t xml:space="preserve"> </w:t>
    </w:r>
    <w:r>
      <w:rPr>
        <w:rFonts w:ascii="Calibri Light" w:hAnsi="Calibri Light" w:cs="Calibri Light"/>
        <w:b/>
        <w:bCs/>
        <w:sz w:val="20"/>
      </w:rPr>
      <w:t xml:space="preserve">nr </w:t>
    </w:r>
    <w:r w:rsidR="004D772D" w:rsidRPr="004D772D">
      <w:rPr>
        <w:rFonts w:ascii="Calibri Light" w:hAnsi="Calibri Light" w:cs="Calibri Light"/>
        <w:b/>
        <w:bCs/>
        <w:sz w:val="20"/>
      </w:rPr>
      <w:t>DZPUCK.262.</w:t>
    </w:r>
    <w:r w:rsidR="00F201F0">
      <w:rPr>
        <w:rFonts w:ascii="Calibri Light" w:hAnsi="Calibri Light" w:cs="Calibri Light"/>
        <w:b/>
        <w:bCs/>
        <w:sz w:val="20"/>
      </w:rPr>
      <w:t>0</w:t>
    </w:r>
    <w:r w:rsidR="00351AB0">
      <w:rPr>
        <w:rFonts w:ascii="Calibri Light" w:hAnsi="Calibri Light" w:cs="Calibri Light"/>
        <w:b/>
        <w:bCs/>
        <w:sz w:val="20"/>
      </w:rPr>
      <w:t>79</w:t>
    </w:r>
    <w:r w:rsidR="004D772D" w:rsidRPr="004D772D">
      <w:rPr>
        <w:rFonts w:ascii="Calibri Light" w:hAnsi="Calibri Light" w:cs="Calibri Light"/>
        <w:b/>
        <w:bCs/>
        <w:sz w:val="20"/>
      </w:rPr>
      <w:t>.202</w:t>
    </w:r>
    <w:r w:rsidR="00F201F0">
      <w:rPr>
        <w:rFonts w:ascii="Calibri Light" w:hAnsi="Calibri Light" w:cs="Calibri Light"/>
        <w:b/>
        <w:bCs/>
        <w:sz w:val="20"/>
      </w:rPr>
      <w:t>6</w:t>
    </w:r>
  </w:p>
  <w:p w14:paraId="228E6E98" w14:textId="77777777" w:rsidR="003D76A4" w:rsidRPr="004F3FE8" w:rsidRDefault="003D76A4" w:rsidP="004F3FE8">
    <w:pPr>
      <w:pStyle w:val="Nagwek"/>
      <w:rPr>
        <w:rFonts w:ascii="Myriad Pro" w:hAnsi="Myriad Pro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1959989416">
    <w:abstractNumId w:val="0"/>
  </w:num>
  <w:num w:numId="2" w16cid:durableId="1456289799">
    <w:abstractNumId w:val="4"/>
  </w:num>
  <w:num w:numId="3" w16cid:durableId="1740402749">
    <w:abstractNumId w:val="6"/>
  </w:num>
  <w:num w:numId="4" w16cid:durableId="806507080">
    <w:abstractNumId w:val="8"/>
  </w:num>
  <w:num w:numId="5" w16cid:durableId="35475032">
    <w:abstractNumId w:val="9"/>
  </w:num>
  <w:num w:numId="6" w16cid:durableId="666589235">
    <w:abstractNumId w:val="10"/>
  </w:num>
  <w:num w:numId="7" w16cid:durableId="977496741">
    <w:abstractNumId w:val="11"/>
  </w:num>
  <w:num w:numId="8" w16cid:durableId="1784643512">
    <w:abstractNumId w:val="19"/>
  </w:num>
  <w:num w:numId="9" w16cid:durableId="887886101">
    <w:abstractNumId w:val="21"/>
  </w:num>
  <w:num w:numId="10" w16cid:durableId="2018917555">
    <w:abstractNumId w:val="24"/>
  </w:num>
  <w:num w:numId="11" w16cid:durableId="463894019">
    <w:abstractNumId w:val="31"/>
  </w:num>
  <w:num w:numId="12" w16cid:durableId="1035229626">
    <w:abstractNumId w:val="40"/>
  </w:num>
  <w:num w:numId="13" w16cid:durableId="33506772">
    <w:abstractNumId w:val="71"/>
  </w:num>
  <w:num w:numId="14" w16cid:durableId="340283363">
    <w:abstractNumId w:val="46"/>
  </w:num>
  <w:num w:numId="15" w16cid:durableId="2055303361">
    <w:abstractNumId w:val="47"/>
  </w:num>
  <w:num w:numId="16" w16cid:durableId="538251240">
    <w:abstractNumId w:val="50"/>
  </w:num>
  <w:num w:numId="17" w16cid:durableId="953515077">
    <w:abstractNumId w:val="42"/>
  </w:num>
  <w:num w:numId="18" w16cid:durableId="898174072">
    <w:abstractNumId w:val="64"/>
  </w:num>
  <w:num w:numId="19" w16cid:durableId="222716160">
    <w:abstractNumId w:val="62"/>
  </w:num>
  <w:num w:numId="20" w16cid:durableId="292566148">
    <w:abstractNumId w:val="49"/>
  </w:num>
  <w:num w:numId="21" w16cid:durableId="615060951">
    <w:abstractNumId w:val="56"/>
  </w:num>
  <w:num w:numId="22" w16cid:durableId="175270920">
    <w:abstractNumId w:val="36"/>
  </w:num>
  <w:num w:numId="23" w16cid:durableId="588999138">
    <w:abstractNumId w:val="80"/>
  </w:num>
  <w:num w:numId="24" w16cid:durableId="986669330">
    <w:abstractNumId w:val="57"/>
  </w:num>
  <w:num w:numId="25" w16cid:durableId="2017464036">
    <w:abstractNumId w:val="58"/>
  </w:num>
  <w:num w:numId="26" w16cid:durableId="1024016237">
    <w:abstractNumId w:val="45"/>
  </w:num>
  <w:num w:numId="27" w16cid:durableId="875000713">
    <w:abstractNumId w:val="85"/>
  </w:num>
  <w:num w:numId="28" w16cid:durableId="1050301441">
    <w:abstractNumId w:val="73"/>
  </w:num>
  <w:num w:numId="29" w16cid:durableId="694422986">
    <w:abstractNumId w:val="52"/>
  </w:num>
  <w:num w:numId="30" w16cid:durableId="1195078587">
    <w:abstractNumId w:val="37"/>
  </w:num>
  <w:num w:numId="31" w16cid:durableId="1019939280">
    <w:abstractNumId w:val="82"/>
  </w:num>
  <w:num w:numId="32" w16cid:durableId="1710031826">
    <w:abstractNumId w:val="83"/>
  </w:num>
  <w:num w:numId="33" w16cid:durableId="60569550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6044774">
    <w:abstractNumId w:val="43"/>
  </w:num>
  <w:num w:numId="35" w16cid:durableId="2092659950">
    <w:abstractNumId w:val="59"/>
  </w:num>
  <w:num w:numId="36" w16cid:durableId="1072120434">
    <w:abstractNumId w:val="61"/>
  </w:num>
  <w:num w:numId="37" w16cid:durableId="2130001654">
    <w:abstractNumId w:val="41"/>
  </w:num>
  <w:num w:numId="38" w16cid:durableId="1682514205">
    <w:abstractNumId w:val="55"/>
  </w:num>
  <w:num w:numId="39" w16cid:durableId="1740863386">
    <w:abstractNumId w:val="39"/>
  </w:num>
  <w:num w:numId="40" w16cid:durableId="292640733">
    <w:abstractNumId w:val="72"/>
  </w:num>
  <w:num w:numId="41" w16cid:durableId="41617574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50578436">
    <w:abstractNumId w:val="70"/>
  </w:num>
  <w:num w:numId="43" w16cid:durableId="838497805">
    <w:abstractNumId w:val="48"/>
    <w:lvlOverride w:ilvl="0">
      <w:startOverride w:val="1"/>
    </w:lvlOverride>
  </w:num>
  <w:num w:numId="44" w16cid:durableId="1846241437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60096653">
    <w:abstractNumId w:val="43"/>
  </w:num>
  <w:num w:numId="46" w16cid:durableId="1333872003">
    <w:abstractNumId w:val="84"/>
  </w:num>
  <w:num w:numId="47" w16cid:durableId="469516054">
    <w:abstractNumId w:val="63"/>
  </w:num>
  <w:num w:numId="48" w16cid:durableId="1321232679">
    <w:abstractNumId w:val="60"/>
  </w:num>
  <w:num w:numId="49" w16cid:durableId="387805460">
    <w:abstractNumId w:val="66"/>
  </w:num>
  <w:num w:numId="50" w16cid:durableId="1076249315">
    <w:abstractNumId w:val="76"/>
  </w:num>
  <w:num w:numId="51" w16cid:durableId="924076573">
    <w:abstractNumId w:val="65"/>
  </w:num>
  <w:num w:numId="52" w16cid:durableId="1556429181">
    <w:abstractNumId w:val="75"/>
  </w:num>
  <w:num w:numId="53" w16cid:durableId="1344436760">
    <w:abstractNumId w:val="33"/>
  </w:num>
  <w:num w:numId="54" w16cid:durableId="1437599092">
    <w:abstractNumId w:val="44"/>
  </w:num>
  <w:num w:numId="55" w16cid:durableId="910775091">
    <w:abstractNumId w:val="51"/>
  </w:num>
  <w:num w:numId="56" w16cid:durableId="1034963845">
    <w:abstractNumId w:val="34"/>
  </w:num>
  <w:num w:numId="57" w16cid:durableId="2137261639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F1F"/>
    <w:rsid w:val="00034AF3"/>
    <w:rsid w:val="00034EFB"/>
    <w:rsid w:val="00035F59"/>
    <w:rsid w:val="00047F36"/>
    <w:rsid w:val="00063980"/>
    <w:rsid w:val="00066F1F"/>
    <w:rsid w:val="00077B61"/>
    <w:rsid w:val="00082E78"/>
    <w:rsid w:val="000866FC"/>
    <w:rsid w:val="00091F95"/>
    <w:rsid w:val="000B19E1"/>
    <w:rsid w:val="000B3965"/>
    <w:rsid w:val="000C2667"/>
    <w:rsid w:val="000D3E5A"/>
    <w:rsid w:val="000D6018"/>
    <w:rsid w:val="000F22B1"/>
    <w:rsid w:val="00113213"/>
    <w:rsid w:val="0012364D"/>
    <w:rsid w:val="00133855"/>
    <w:rsid w:val="001345B6"/>
    <w:rsid w:val="00136560"/>
    <w:rsid w:val="00144908"/>
    <w:rsid w:val="00146296"/>
    <w:rsid w:val="001465CB"/>
    <w:rsid w:val="001606EA"/>
    <w:rsid w:val="00186E00"/>
    <w:rsid w:val="00194916"/>
    <w:rsid w:val="001962EC"/>
    <w:rsid w:val="001B3919"/>
    <w:rsid w:val="001B41CA"/>
    <w:rsid w:val="001C1D28"/>
    <w:rsid w:val="001D7A05"/>
    <w:rsid w:val="001F2E69"/>
    <w:rsid w:val="00205D88"/>
    <w:rsid w:val="00223263"/>
    <w:rsid w:val="002331CE"/>
    <w:rsid w:val="00251150"/>
    <w:rsid w:val="00263653"/>
    <w:rsid w:val="002662AC"/>
    <w:rsid w:val="0027090E"/>
    <w:rsid w:val="002741FD"/>
    <w:rsid w:val="0027439F"/>
    <w:rsid w:val="00287B41"/>
    <w:rsid w:val="00290BE1"/>
    <w:rsid w:val="002978DC"/>
    <w:rsid w:val="002A1D6D"/>
    <w:rsid w:val="002A5E6F"/>
    <w:rsid w:val="002B30D4"/>
    <w:rsid w:val="002C6300"/>
    <w:rsid w:val="002C6BC1"/>
    <w:rsid w:val="002C76FA"/>
    <w:rsid w:val="002D5790"/>
    <w:rsid w:val="002D7860"/>
    <w:rsid w:val="002E6671"/>
    <w:rsid w:val="002F4F07"/>
    <w:rsid w:val="002F5278"/>
    <w:rsid w:val="00311B60"/>
    <w:rsid w:val="00313F2B"/>
    <w:rsid w:val="0031417B"/>
    <w:rsid w:val="00314FC3"/>
    <w:rsid w:val="0032328D"/>
    <w:rsid w:val="0033025D"/>
    <w:rsid w:val="00333DB5"/>
    <w:rsid w:val="00335577"/>
    <w:rsid w:val="0034091D"/>
    <w:rsid w:val="00342381"/>
    <w:rsid w:val="00347189"/>
    <w:rsid w:val="00347506"/>
    <w:rsid w:val="00351AB0"/>
    <w:rsid w:val="0037179F"/>
    <w:rsid w:val="00372E4E"/>
    <w:rsid w:val="00376A74"/>
    <w:rsid w:val="00380F40"/>
    <w:rsid w:val="00396E51"/>
    <w:rsid w:val="003A359E"/>
    <w:rsid w:val="003B0F55"/>
    <w:rsid w:val="003B5AD3"/>
    <w:rsid w:val="003C2756"/>
    <w:rsid w:val="003D5CF1"/>
    <w:rsid w:val="003D76A4"/>
    <w:rsid w:val="003E2387"/>
    <w:rsid w:val="003E3197"/>
    <w:rsid w:val="003E36B1"/>
    <w:rsid w:val="003E3B46"/>
    <w:rsid w:val="003F3619"/>
    <w:rsid w:val="003F5F5B"/>
    <w:rsid w:val="004168A1"/>
    <w:rsid w:val="00420E7B"/>
    <w:rsid w:val="00420ECC"/>
    <w:rsid w:val="0042457A"/>
    <w:rsid w:val="00424AF1"/>
    <w:rsid w:val="00433502"/>
    <w:rsid w:val="004358A9"/>
    <w:rsid w:val="004375E5"/>
    <w:rsid w:val="004511EE"/>
    <w:rsid w:val="00456297"/>
    <w:rsid w:val="0047659D"/>
    <w:rsid w:val="004856A2"/>
    <w:rsid w:val="00485B45"/>
    <w:rsid w:val="004A781B"/>
    <w:rsid w:val="004B0736"/>
    <w:rsid w:val="004B340F"/>
    <w:rsid w:val="004C78E2"/>
    <w:rsid w:val="004D17B9"/>
    <w:rsid w:val="004D3949"/>
    <w:rsid w:val="004D772D"/>
    <w:rsid w:val="004E14FD"/>
    <w:rsid w:val="004E62B0"/>
    <w:rsid w:val="004F3FE8"/>
    <w:rsid w:val="004F7AF2"/>
    <w:rsid w:val="00521580"/>
    <w:rsid w:val="00524CED"/>
    <w:rsid w:val="00534257"/>
    <w:rsid w:val="00535686"/>
    <w:rsid w:val="00535D84"/>
    <w:rsid w:val="00541CC9"/>
    <w:rsid w:val="00545BB1"/>
    <w:rsid w:val="00552DB7"/>
    <w:rsid w:val="00560015"/>
    <w:rsid w:val="00570FAF"/>
    <w:rsid w:val="005761BC"/>
    <w:rsid w:val="005827A5"/>
    <w:rsid w:val="00586145"/>
    <w:rsid w:val="005861C6"/>
    <w:rsid w:val="005B4117"/>
    <w:rsid w:val="005B52F3"/>
    <w:rsid w:val="005B59B0"/>
    <w:rsid w:val="005C731B"/>
    <w:rsid w:val="005F213B"/>
    <w:rsid w:val="005F2D9E"/>
    <w:rsid w:val="005F4643"/>
    <w:rsid w:val="005F5E10"/>
    <w:rsid w:val="005F6589"/>
    <w:rsid w:val="00601054"/>
    <w:rsid w:val="006045F0"/>
    <w:rsid w:val="006134F7"/>
    <w:rsid w:val="00624620"/>
    <w:rsid w:val="00635553"/>
    <w:rsid w:val="00665065"/>
    <w:rsid w:val="00667E25"/>
    <w:rsid w:val="00680B6D"/>
    <w:rsid w:val="006951C6"/>
    <w:rsid w:val="006A3C35"/>
    <w:rsid w:val="006B00EB"/>
    <w:rsid w:val="006C3025"/>
    <w:rsid w:val="006C5EA8"/>
    <w:rsid w:val="006C64FC"/>
    <w:rsid w:val="006D51A0"/>
    <w:rsid w:val="006E051F"/>
    <w:rsid w:val="006E4D7B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3B4B"/>
    <w:rsid w:val="00744BAB"/>
    <w:rsid w:val="007561AA"/>
    <w:rsid w:val="00764A0A"/>
    <w:rsid w:val="00773101"/>
    <w:rsid w:val="0077710E"/>
    <w:rsid w:val="00792266"/>
    <w:rsid w:val="00793CA3"/>
    <w:rsid w:val="0079404F"/>
    <w:rsid w:val="00797D65"/>
    <w:rsid w:val="007B2934"/>
    <w:rsid w:val="007B5624"/>
    <w:rsid w:val="007B635F"/>
    <w:rsid w:val="007D2E0A"/>
    <w:rsid w:val="007D771F"/>
    <w:rsid w:val="007E5B60"/>
    <w:rsid w:val="007F3317"/>
    <w:rsid w:val="00803645"/>
    <w:rsid w:val="0080439D"/>
    <w:rsid w:val="00806C59"/>
    <w:rsid w:val="00806E77"/>
    <w:rsid w:val="00815D47"/>
    <w:rsid w:val="00817BE8"/>
    <w:rsid w:val="00834A62"/>
    <w:rsid w:val="00841F57"/>
    <w:rsid w:val="00850698"/>
    <w:rsid w:val="00852C78"/>
    <w:rsid w:val="008646C9"/>
    <w:rsid w:val="00866E85"/>
    <w:rsid w:val="00870AA3"/>
    <w:rsid w:val="00874E99"/>
    <w:rsid w:val="00877967"/>
    <w:rsid w:val="00883E1E"/>
    <w:rsid w:val="008873E4"/>
    <w:rsid w:val="00897623"/>
    <w:rsid w:val="008A1D80"/>
    <w:rsid w:val="008A26BF"/>
    <w:rsid w:val="008B3261"/>
    <w:rsid w:val="008B44B5"/>
    <w:rsid w:val="008C39DF"/>
    <w:rsid w:val="008D1F5D"/>
    <w:rsid w:val="008D709D"/>
    <w:rsid w:val="008E176A"/>
    <w:rsid w:val="00912990"/>
    <w:rsid w:val="0091299E"/>
    <w:rsid w:val="00920A4B"/>
    <w:rsid w:val="0092796E"/>
    <w:rsid w:val="009337FF"/>
    <w:rsid w:val="00934214"/>
    <w:rsid w:val="00940194"/>
    <w:rsid w:val="009407D9"/>
    <w:rsid w:val="00940985"/>
    <w:rsid w:val="00941C50"/>
    <w:rsid w:val="00942BEB"/>
    <w:rsid w:val="00947CA5"/>
    <w:rsid w:val="00962AC1"/>
    <w:rsid w:val="00970604"/>
    <w:rsid w:val="00971931"/>
    <w:rsid w:val="0099593C"/>
    <w:rsid w:val="009A5A33"/>
    <w:rsid w:val="009B2C77"/>
    <w:rsid w:val="009B42F2"/>
    <w:rsid w:val="009B7BF7"/>
    <w:rsid w:val="009C094D"/>
    <w:rsid w:val="009C2515"/>
    <w:rsid w:val="009C5254"/>
    <w:rsid w:val="009C5C03"/>
    <w:rsid w:val="009C6A0F"/>
    <w:rsid w:val="009D127E"/>
    <w:rsid w:val="009D472F"/>
    <w:rsid w:val="009F5A8C"/>
    <w:rsid w:val="00A01451"/>
    <w:rsid w:val="00A079EF"/>
    <w:rsid w:val="00A25C17"/>
    <w:rsid w:val="00A26A3F"/>
    <w:rsid w:val="00A30FC1"/>
    <w:rsid w:val="00A32C44"/>
    <w:rsid w:val="00A41EB7"/>
    <w:rsid w:val="00A43A82"/>
    <w:rsid w:val="00A46FEE"/>
    <w:rsid w:val="00A6760F"/>
    <w:rsid w:val="00A7348A"/>
    <w:rsid w:val="00A73919"/>
    <w:rsid w:val="00A80C88"/>
    <w:rsid w:val="00A824B4"/>
    <w:rsid w:val="00A86168"/>
    <w:rsid w:val="00A86AD4"/>
    <w:rsid w:val="00A93F03"/>
    <w:rsid w:val="00A978E7"/>
    <w:rsid w:val="00A97EF4"/>
    <w:rsid w:val="00AF28DE"/>
    <w:rsid w:val="00AF2985"/>
    <w:rsid w:val="00AF5B78"/>
    <w:rsid w:val="00B034C8"/>
    <w:rsid w:val="00B07D5D"/>
    <w:rsid w:val="00B10C21"/>
    <w:rsid w:val="00B1245C"/>
    <w:rsid w:val="00B15384"/>
    <w:rsid w:val="00B42F1E"/>
    <w:rsid w:val="00B45416"/>
    <w:rsid w:val="00B45C2E"/>
    <w:rsid w:val="00B60131"/>
    <w:rsid w:val="00B6792A"/>
    <w:rsid w:val="00B86D84"/>
    <w:rsid w:val="00B95187"/>
    <w:rsid w:val="00BA3307"/>
    <w:rsid w:val="00BB74C2"/>
    <w:rsid w:val="00BD0104"/>
    <w:rsid w:val="00BD0919"/>
    <w:rsid w:val="00BE495A"/>
    <w:rsid w:val="00BF3EF9"/>
    <w:rsid w:val="00BF457F"/>
    <w:rsid w:val="00BF4614"/>
    <w:rsid w:val="00C05BAE"/>
    <w:rsid w:val="00C154D6"/>
    <w:rsid w:val="00C27437"/>
    <w:rsid w:val="00C30635"/>
    <w:rsid w:val="00C3290E"/>
    <w:rsid w:val="00C343AD"/>
    <w:rsid w:val="00C35B26"/>
    <w:rsid w:val="00C36DB3"/>
    <w:rsid w:val="00C44178"/>
    <w:rsid w:val="00C472D7"/>
    <w:rsid w:val="00C5026A"/>
    <w:rsid w:val="00C60DB4"/>
    <w:rsid w:val="00C61CF7"/>
    <w:rsid w:val="00C74744"/>
    <w:rsid w:val="00CB0832"/>
    <w:rsid w:val="00CB0D8A"/>
    <w:rsid w:val="00CC2AC2"/>
    <w:rsid w:val="00CC69DC"/>
    <w:rsid w:val="00CD464A"/>
    <w:rsid w:val="00CD6B55"/>
    <w:rsid w:val="00CD6E79"/>
    <w:rsid w:val="00CE0E9B"/>
    <w:rsid w:val="00CE40C7"/>
    <w:rsid w:val="00CF0502"/>
    <w:rsid w:val="00D0429D"/>
    <w:rsid w:val="00D1428A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5499B"/>
    <w:rsid w:val="00D63FC8"/>
    <w:rsid w:val="00D66007"/>
    <w:rsid w:val="00D836EA"/>
    <w:rsid w:val="00D846B6"/>
    <w:rsid w:val="00D866E9"/>
    <w:rsid w:val="00D87687"/>
    <w:rsid w:val="00D913DF"/>
    <w:rsid w:val="00DA7644"/>
    <w:rsid w:val="00DB1CB7"/>
    <w:rsid w:val="00DE460E"/>
    <w:rsid w:val="00E0007C"/>
    <w:rsid w:val="00E040EC"/>
    <w:rsid w:val="00E07600"/>
    <w:rsid w:val="00E11350"/>
    <w:rsid w:val="00E219F2"/>
    <w:rsid w:val="00E3542D"/>
    <w:rsid w:val="00E37EA8"/>
    <w:rsid w:val="00E44775"/>
    <w:rsid w:val="00E46B6B"/>
    <w:rsid w:val="00E53F1A"/>
    <w:rsid w:val="00E60013"/>
    <w:rsid w:val="00E7187E"/>
    <w:rsid w:val="00E77898"/>
    <w:rsid w:val="00E85258"/>
    <w:rsid w:val="00E938FC"/>
    <w:rsid w:val="00EB5260"/>
    <w:rsid w:val="00EC0A84"/>
    <w:rsid w:val="00EC192B"/>
    <w:rsid w:val="00ED220C"/>
    <w:rsid w:val="00EE3670"/>
    <w:rsid w:val="00EE51C4"/>
    <w:rsid w:val="00EF1275"/>
    <w:rsid w:val="00F01D4D"/>
    <w:rsid w:val="00F04718"/>
    <w:rsid w:val="00F04B1F"/>
    <w:rsid w:val="00F05300"/>
    <w:rsid w:val="00F138B3"/>
    <w:rsid w:val="00F15086"/>
    <w:rsid w:val="00F1587B"/>
    <w:rsid w:val="00F16419"/>
    <w:rsid w:val="00F201F0"/>
    <w:rsid w:val="00F5299F"/>
    <w:rsid w:val="00F52BEE"/>
    <w:rsid w:val="00F644F6"/>
    <w:rsid w:val="00F65EBF"/>
    <w:rsid w:val="00F97EFE"/>
    <w:rsid w:val="00FA498F"/>
    <w:rsid w:val="00FB3F57"/>
    <w:rsid w:val="00FC06F2"/>
    <w:rsid w:val="00FC163D"/>
    <w:rsid w:val="00FC339F"/>
    <w:rsid w:val="00FE308B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23B1912"/>
  <w15:chartTrackingRefBased/>
  <w15:docId w15:val="{A4AF3ED3-A037-4501-9970-9B51D401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basedOn w:val="Normalny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C4379-6639-4FC8-A5EA-907246B28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dc:creator>Aleksandra Socik</dc:creator>
  <cp:keywords/>
  <cp:lastModifiedBy>Piotr Włodkowski</cp:lastModifiedBy>
  <cp:revision>8</cp:revision>
  <cp:lastPrinted>2021-11-04T08:40:00Z</cp:lastPrinted>
  <dcterms:created xsi:type="dcterms:W3CDTF">2025-12-11T09:56:00Z</dcterms:created>
  <dcterms:modified xsi:type="dcterms:W3CDTF">2026-04-09T07:55:00Z</dcterms:modified>
</cp:coreProperties>
</file>